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C8B" w:rsidRDefault="00F65812">
      <w:pPr>
        <w:widowControl w:val="0"/>
        <w:spacing w:line="240" w:lineRule="auto"/>
        <w:jc w:val="center"/>
        <w:rPr>
          <w:sz w:val="36"/>
          <w:szCs w:val="36"/>
        </w:rPr>
      </w:pPr>
      <w:r>
        <w:rPr>
          <w:rFonts w:ascii="Times New Roman" w:hAnsi="Times New Roman" w:hint="eastAsia"/>
          <w:b/>
          <w:sz w:val="36"/>
        </w:rPr>
        <w:t>주관</w:t>
      </w:r>
      <w:r>
        <w:rPr>
          <w:rFonts w:ascii="Times New Roman" w:hAnsi="Times New Roman" w:hint="eastAsia"/>
          <w:b/>
          <w:sz w:val="36"/>
        </w:rPr>
        <w:t>/</w:t>
      </w:r>
      <w:r>
        <w:rPr>
          <w:rFonts w:ascii="Times New Roman" w:hAnsi="Times New Roman" w:hint="eastAsia"/>
          <w:b/>
          <w:sz w:val="36"/>
        </w:rPr>
        <w:t>시행</w:t>
      </w:r>
      <w:r>
        <w:rPr>
          <w:rFonts w:ascii="Times New Roman" w:hAnsi="Times New Roman" w:hint="eastAsia"/>
          <w:b/>
          <w:sz w:val="36"/>
        </w:rPr>
        <w:t xml:space="preserve"> </w:t>
      </w:r>
      <w:r>
        <w:rPr>
          <w:rFonts w:ascii="Times New Roman" w:hAnsi="Times New Roman" w:hint="eastAsia"/>
          <w:b/>
          <w:sz w:val="36"/>
        </w:rPr>
        <w:t>기관</w:t>
      </w:r>
      <w:r>
        <w:rPr>
          <w:rFonts w:ascii="Times New Roman" w:hAnsi="Times New Roman" w:hint="eastAsia"/>
          <w:b/>
          <w:sz w:val="36"/>
        </w:rPr>
        <w:t xml:space="preserve"> </w:t>
      </w:r>
      <w:r>
        <w:rPr>
          <w:rFonts w:ascii="Times New Roman" w:hAnsi="Times New Roman" w:hint="eastAsia"/>
          <w:b/>
          <w:sz w:val="36"/>
        </w:rPr>
        <w:t>정보</w:t>
      </w:r>
      <w:r>
        <w:rPr>
          <w:rFonts w:ascii="Times New Roman" w:hAnsi="Times New Roman" w:hint="eastAsia"/>
          <w:b/>
          <w:sz w:val="36"/>
        </w:rPr>
        <w:t xml:space="preserve"> </w:t>
      </w:r>
      <w:r>
        <w:rPr>
          <w:rFonts w:ascii="Times New Roman" w:hAnsi="Times New Roman" w:hint="eastAsia"/>
          <w:b/>
          <w:sz w:val="36"/>
        </w:rPr>
        <w:t>양식</w:t>
      </w:r>
    </w:p>
    <w:p w:rsidR="004C7C8B" w:rsidRDefault="00F65812">
      <w:pPr>
        <w:numPr>
          <w:ilvl w:val="0"/>
          <w:numId w:val="1"/>
        </w:numPr>
        <w:pBdr>
          <w:left w:val="none" w:sz="0" w:space="3" w:color="auto"/>
        </w:pBdr>
        <w:spacing w:line="298" w:lineRule="auto"/>
        <w:ind w:left="360" w:right="530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  <w:r>
        <w:rPr>
          <w:rFonts w:ascii="Times New Roman" w:hAnsi="Times New Roman" w:hint="eastAsia"/>
          <w:sz w:val="25"/>
        </w:rPr>
        <w:t>기관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이름</w:t>
      </w:r>
      <w:r>
        <w:rPr>
          <w:rFonts w:ascii="Times New Roman" w:hAnsi="Times New Roman" w:hint="eastAsia"/>
          <w:sz w:val="25"/>
        </w:rPr>
        <w:t>: ________________________________________________________________</w:t>
      </w:r>
    </w:p>
    <w:p w:rsidR="004C7C8B" w:rsidRDefault="00F65812">
      <w:pPr>
        <w:spacing w:line="298" w:lineRule="auto"/>
        <w:ind w:left="336" w:right="530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>주소</w:t>
      </w:r>
      <w:proofErr w:type="gramStart"/>
      <w:r>
        <w:rPr>
          <w:rFonts w:ascii="Times New Roman" w:hAnsi="Times New Roman" w:hint="eastAsia"/>
          <w:sz w:val="25"/>
        </w:rPr>
        <w:t>:_</w:t>
      </w:r>
      <w:proofErr w:type="gramEnd"/>
      <w:r>
        <w:rPr>
          <w:rFonts w:ascii="Times New Roman" w:hAnsi="Times New Roman" w:hint="eastAsia"/>
          <w:sz w:val="25"/>
        </w:rPr>
        <w:t>_________________________________________________________________________</w:t>
      </w:r>
    </w:p>
    <w:p w:rsidR="004C7C8B" w:rsidRDefault="00F65812">
      <w:pPr>
        <w:spacing w:line="298" w:lineRule="auto"/>
        <w:ind w:left="336" w:right="530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>도시</w:t>
      </w:r>
      <w:proofErr w:type="gramStart"/>
      <w:r>
        <w:rPr>
          <w:rFonts w:ascii="Times New Roman" w:hAnsi="Times New Roman" w:hint="eastAsia"/>
          <w:sz w:val="25"/>
        </w:rPr>
        <w:t>:_</w:t>
      </w:r>
      <w:proofErr w:type="gramEnd"/>
      <w:r>
        <w:rPr>
          <w:rFonts w:ascii="Times New Roman" w:hAnsi="Times New Roman" w:hint="eastAsia"/>
          <w:sz w:val="25"/>
        </w:rPr>
        <w:t xml:space="preserve">________________________    </w:t>
      </w:r>
      <w:r>
        <w:rPr>
          <w:rFonts w:ascii="Times New Roman" w:hAnsi="Times New Roman" w:hint="eastAsia"/>
          <w:sz w:val="25"/>
        </w:rPr>
        <w:t>주</w:t>
      </w:r>
      <w:r>
        <w:rPr>
          <w:rFonts w:ascii="Times New Roman" w:hAnsi="Times New Roman" w:hint="eastAsia"/>
          <w:sz w:val="25"/>
        </w:rPr>
        <w:t xml:space="preserve">:_______________  </w:t>
      </w:r>
      <w:r>
        <w:rPr>
          <w:rFonts w:ascii="Times New Roman" w:hAnsi="Times New Roman" w:hint="eastAsia"/>
          <w:sz w:val="25"/>
        </w:rPr>
        <w:t>우편번호</w:t>
      </w:r>
      <w:r>
        <w:rPr>
          <w:rFonts w:ascii="Times New Roman" w:hAnsi="Times New Roman" w:hint="eastAsia"/>
          <w:sz w:val="25"/>
        </w:rPr>
        <w:t>:______________________</w:t>
      </w:r>
    </w:p>
    <w:p w:rsidR="004C7C8B" w:rsidRDefault="004C7C8B">
      <w:pPr>
        <w:widowControl w:val="0"/>
        <w:spacing w:line="220" w:lineRule="atLeast"/>
        <w:ind w:left="336"/>
      </w:pPr>
    </w:p>
    <w:p w:rsidR="004C7C8B" w:rsidRDefault="00F65812">
      <w:pPr>
        <w:widowControl w:val="0"/>
        <w:numPr>
          <w:ilvl w:val="0"/>
          <w:numId w:val="2"/>
        </w:numPr>
        <w:pBdr>
          <w:left w:val="none" w:sz="0" w:space="3" w:color="auto"/>
        </w:pBdr>
        <w:spacing w:after="120" w:line="250" w:lineRule="atLeast"/>
        <w:ind w:left="36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hint="eastAsia"/>
          <w:sz w:val="25"/>
        </w:rPr>
        <w:t>이곳은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새로운</w:t>
      </w:r>
      <w:r>
        <w:rPr>
          <w:rFonts w:ascii="Times New Roman" w:hAnsi="Times New Roman" w:hint="eastAsia"/>
          <w:sz w:val="25"/>
        </w:rPr>
        <w:t xml:space="preserve">: 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2829"/>
      </w:tblGrid>
      <w:tr w:rsidR="004C7C8B">
        <w:trPr>
          <w:trHeight w:val="14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</w:tcPr>
          <w:p w:rsidR="004C7C8B" w:rsidRDefault="004C7C8B">
            <w:pPr>
              <w:widowControl w:val="0"/>
              <w:spacing w:line="24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  <w:hideMark/>
          </w:tcPr>
          <w:p w:rsidR="004C7C8B" w:rsidRDefault="00F65812">
            <w:pPr>
              <w:widowControl w:val="0"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주관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*</w:t>
            </w:r>
          </w:p>
        </w:tc>
      </w:tr>
      <w:tr w:rsidR="004C7C8B">
        <w:trPr>
          <w:trHeight w:val="144"/>
        </w:trPr>
        <w:tc>
          <w:tcPr>
            <w:tcW w:w="336" w:type="dxa"/>
            <w:tcBorders>
              <w:top w:val="single" w:sz="4" w:space="0" w:color="000000"/>
              <w:bottom w:val="single" w:sz="4" w:space="0" w:color="000000"/>
            </w:tcBorders>
            <w:tcMar>
              <w:top w:w="8" w:type="dxa"/>
              <w:left w:w="118" w:type="dxa"/>
              <w:bottom w:w="8" w:type="dxa"/>
              <w:right w:w="118" w:type="dxa"/>
            </w:tcMar>
            <w:vAlign w:val="center"/>
          </w:tcPr>
          <w:p w:rsidR="004C7C8B" w:rsidRDefault="004C7C8B">
            <w:pPr>
              <w:widowControl w:val="0"/>
              <w:spacing w:line="24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829" w:type="dxa"/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:rsidR="004C7C8B" w:rsidRDefault="004C7C8B">
            <w:pPr>
              <w:widowControl w:val="0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</w:tr>
      <w:tr w:rsidR="004C7C8B">
        <w:trPr>
          <w:trHeight w:val="14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</w:tcPr>
          <w:p w:rsidR="004C7C8B" w:rsidRDefault="004C7C8B">
            <w:pPr>
              <w:widowControl w:val="0"/>
              <w:spacing w:line="240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  <w:hideMark/>
          </w:tcPr>
          <w:p w:rsidR="004C7C8B" w:rsidRDefault="00F65812">
            <w:pPr>
              <w:widowControl w:val="0"/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시행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장소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**</w:t>
            </w:r>
          </w:p>
        </w:tc>
      </w:tr>
    </w:tbl>
    <w:p w:rsidR="004C7C8B" w:rsidRDefault="004C7C8B">
      <w:pPr>
        <w:widowControl w:val="0"/>
        <w:spacing w:line="220" w:lineRule="atLeast"/>
      </w:pPr>
    </w:p>
    <w:p w:rsidR="004C7C8B" w:rsidRDefault="004C7C8B">
      <w:pPr>
        <w:widowControl w:val="0"/>
        <w:spacing w:line="220" w:lineRule="atLeast"/>
      </w:pPr>
    </w:p>
    <w:p w:rsidR="004C7C8B" w:rsidRDefault="004C7C8B">
      <w:pPr>
        <w:widowControl w:val="0"/>
        <w:spacing w:line="220" w:lineRule="atLeast"/>
        <w:ind w:left="336"/>
      </w:pPr>
    </w:p>
    <w:p w:rsidR="004C7C8B" w:rsidRDefault="004C7C8B">
      <w:pPr>
        <w:widowControl w:val="0"/>
        <w:spacing w:line="220" w:lineRule="atLeast"/>
      </w:pPr>
    </w:p>
    <w:p w:rsidR="004C7C8B" w:rsidRDefault="00F65812">
      <w:pPr>
        <w:widowControl w:val="0"/>
        <w:numPr>
          <w:ilvl w:val="0"/>
          <w:numId w:val="3"/>
        </w:numPr>
        <w:pBdr>
          <w:left w:val="none" w:sz="0" w:space="3" w:color="auto"/>
        </w:pBdr>
        <w:spacing w:line="360" w:lineRule="auto"/>
        <w:ind w:left="360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>
        <w:rPr>
          <w:rFonts w:ascii="Times New Roman" w:hAnsi="Times New Roman" w:hint="eastAsia"/>
          <w:sz w:val="25"/>
        </w:rPr>
        <w:t>새로운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시행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장소인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경우</w:t>
      </w:r>
      <w:r>
        <w:rPr>
          <w:rFonts w:ascii="Times New Roman" w:hAnsi="Times New Roman" w:hint="eastAsia"/>
          <w:sz w:val="25"/>
        </w:rPr>
        <w:t xml:space="preserve">, </w:t>
      </w:r>
      <w:r>
        <w:rPr>
          <w:rFonts w:ascii="Times New Roman" w:hAnsi="Times New Roman" w:hint="eastAsia"/>
          <w:sz w:val="25"/>
        </w:rPr>
        <w:t>관련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기관의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이름을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기재해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주십시오</w:t>
      </w:r>
      <w:r>
        <w:rPr>
          <w:rFonts w:ascii="Times New Roman" w:hAnsi="Times New Roman" w:hint="eastAsia"/>
          <w:sz w:val="25"/>
        </w:rPr>
        <w:t>. ____________________________________________________________________</w:t>
      </w:r>
    </w:p>
    <w:p w:rsidR="004C7C8B" w:rsidRDefault="00F65812">
      <w:pPr>
        <w:widowControl w:val="0"/>
        <w:numPr>
          <w:ilvl w:val="0"/>
          <w:numId w:val="4"/>
        </w:numPr>
        <w:pBdr>
          <w:left w:val="none" w:sz="0" w:space="3" w:color="auto"/>
        </w:pBdr>
        <w:spacing w:line="360" w:lineRule="auto"/>
        <w:ind w:left="360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>
        <w:rPr>
          <w:rFonts w:ascii="Times New Roman" w:hAnsi="Times New Roman" w:hint="eastAsia"/>
          <w:sz w:val="25"/>
        </w:rPr>
        <w:t>현장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유형</w:t>
      </w:r>
      <w:r>
        <w:rPr>
          <w:rFonts w:ascii="Times New Roman" w:hAnsi="Times New Roman" w:hint="eastAsia"/>
          <w:sz w:val="25"/>
        </w:rPr>
        <w:t>(</w:t>
      </w:r>
      <w:r>
        <w:rPr>
          <w:rFonts w:ascii="Times New Roman" w:hAnsi="Times New Roman" w:hint="eastAsia"/>
          <w:sz w:val="25"/>
        </w:rPr>
        <w:t>현장과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가장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유사한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유형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선택</w:t>
      </w:r>
      <w:r>
        <w:rPr>
          <w:rFonts w:ascii="Times New Roman" w:hAnsi="Times New Roman" w:hint="eastAsia"/>
          <w:sz w:val="25"/>
        </w:rPr>
        <w:t xml:space="preserve">): </w:t>
      </w:r>
    </w:p>
    <w:tbl>
      <w:tblPr>
        <w:tblW w:w="0" w:type="auto"/>
        <w:tblInd w:w="5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3150"/>
        <w:gridCol w:w="540"/>
        <w:gridCol w:w="450"/>
        <w:gridCol w:w="5423"/>
      </w:tblGrid>
      <w:tr w:rsidR="004C7C8B">
        <w:trPr>
          <w:trHeight w:val="58"/>
          <w:tblHeader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지방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정부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다목적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사회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서비스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</w:p>
        </w:tc>
      </w:tr>
      <w:tr w:rsidR="004C7C8B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노화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관련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지역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레크리에이션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</w:p>
        </w:tc>
      </w:tr>
      <w:tr w:rsidR="004C7C8B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주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보건부서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주거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시설</w:t>
            </w:r>
          </w:p>
        </w:tc>
      </w:tr>
      <w:tr w:rsidR="004C7C8B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sz w:val="25"/>
              </w:rPr>
              <w:t>카운티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보건부서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노인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센터</w:t>
            </w:r>
          </w:p>
        </w:tc>
      </w:tr>
      <w:tr w:rsidR="004C7C8B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교육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기타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커뮤니티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센터</w:t>
            </w:r>
          </w:p>
        </w:tc>
      </w:tr>
      <w:tr w:rsidR="004C7C8B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신앙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기반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민족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센터</w:t>
            </w:r>
          </w:p>
        </w:tc>
      </w:tr>
      <w:tr w:rsidR="004C7C8B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보건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기관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직장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</w:p>
        </w:tc>
      </w:tr>
      <w:tr w:rsidR="004C7C8B">
        <w:trPr>
          <w:trHeight w:val="29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도서관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tcMar>
              <w:top w:w="10" w:type="dxa"/>
              <w:left w:w="108" w:type="dxa"/>
              <w:bottom w:w="10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C7C8B" w:rsidRDefault="004C7C8B">
            <w:pPr>
              <w:spacing w:line="240" w:lineRule="auto"/>
              <w:rPr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:rsidR="004C7C8B" w:rsidRDefault="00F65812">
            <w:pPr>
              <w:spacing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기타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(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구체적으로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기재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):</w:t>
            </w:r>
          </w:p>
        </w:tc>
      </w:tr>
    </w:tbl>
    <w:p w:rsidR="004C7C8B" w:rsidRDefault="004C7C8B">
      <w:pPr>
        <w:widowControl w:val="0"/>
        <w:spacing w:line="220" w:lineRule="atLeast"/>
        <w:ind w:left="720"/>
      </w:pPr>
    </w:p>
    <w:p w:rsidR="004C7C8B" w:rsidRDefault="00F65812">
      <w:pPr>
        <w:widowControl w:val="0"/>
        <w:numPr>
          <w:ilvl w:val="0"/>
          <w:numId w:val="5"/>
        </w:numPr>
        <w:pBdr>
          <w:left w:val="none" w:sz="0" w:space="3" w:color="auto"/>
        </w:pBdr>
        <w:spacing w:after="120" w:line="240" w:lineRule="auto"/>
        <w:ind w:left="360" w:right="418"/>
        <w:rPr>
          <w:rFonts w:ascii="Times New Roman" w:eastAsia="Times New Roman" w:hAnsi="Times New Roman" w:cs="Times New Roman"/>
          <w:spacing w:val="-1"/>
          <w:sz w:val="25"/>
          <w:szCs w:val="25"/>
        </w:rPr>
      </w:pP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기관인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경우</w:t>
      </w:r>
      <w:r>
        <w:rPr>
          <w:rFonts w:ascii="Times New Roman" w:hAnsi="Times New Roman" w:hint="eastAsia"/>
          <w:sz w:val="25"/>
        </w:rPr>
        <w:t xml:space="preserve">, </w:t>
      </w:r>
      <w:r>
        <w:rPr>
          <w:rFonts w:ascii="Times New Roman" w:hAnsi="Times New Roman" w:hint="eastAsia"/>
          <w:sz w:val="25"/>
        </w:rPr>
        <w:t>연락할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사람의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이름과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정보를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기재해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주십시오</w:t>
      </w:r>
      <w:r>
        <w:rPr>
          <w:rFonts w:ascii="Times New Roman" w:hAnsi="Times New Roman" w:hint="eastAsia"/>
          <w:sz w:val="25"/>
        </w:rPr>
        <w:t xml:space="preserve">. </w:t>
      </w:r>
    </w:p>
    <w:p w:rsidR="004C7C8B" w:rsidRDefault="00F65812">
      <w:pPr>
        <w:widowControl w:val="0"/>
        <w:spacing w:before="32" w:line="360" w:lineRule="auto"/>
        <w:ind w:left="1074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>이름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및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성</w:t>
      </w:r>
      <w:r>
        <w:rPr>
          <w:rFonts w:ascii="Times New Roman" w:hAnsi="Times New Roman" w:hint="eastAsia"/>
          <w:sz w:val="25"/>
        </w:rPr>
        <w:t xml:space="preserve">: _______________________________________________________ </w:t>
      </w:r>
    </w:p>
    <w:p w:rsidR="004C7C8B" w:rsidRDefault="00F65812">
      <w:pPr>
        <w:widowControl w:val="0"/>
        <w:spacing w:before="32" w:line="360" w:lineRule="auto"/>
        <w:ind w:left="1074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>주간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전화번호</w:t>
      </w:r>
      <w:r>
        <w:rPr>
          <w:rFonts w:ascii="Times New Roman" w:hAnsi="Times New Roman" w:hint="eastAsia"/>
          <w:sz w:val="25"/>
        </w:rPr>
        <w:t>: ____________________________________________________</w:t>
      </w:r>
    </w:p>
    <w:p w:rsidR="004C7C8B" w:rsidRDefault="00F65812">
      <w:pPr>
        <w:widowControl w:val="0"/>
        <w:spacing w:before="32" w:after="240" w:line="360" w:lineRule="auto"/>
        <w:ind w:left="1074"/>
        <w:rPr>
          <w:sz w:val="25"/>
          <w:szCs w:val="25"/>
        </w:rPr>
      </w:pPr>
      <w:proofErr w:type="spellStart"/>
      <w:r>
        <w:rPr>
          <w:rFonts w:ascii="Times New Roman" w:hAnsi="Times New Roman" w:hint="eastAsia"/>
          <w:sz w:val="25"/>
        </w:rPr>
        <w:t>이메일</w:t>
      </w:r>
      <w:proofErr w:type="spellEnd"/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주소</w:t>
      </w:r>
      <w:r>
        <w:rPr>
          <w:rFonts w:ascii="Times New Roman" w:hAnsi="Times New Roman" w:hint="eastAsia"/>
          <w:sz w:val="25"/>
        </w:rPr>
        <w:t xml:space="preserve">: </w:t>
      </w:r>
      <w:r>
        <w:rPr>
          <w:rFonts w:ascii="Times New Roman" w:hAnsi="Times New Roman" w:hint="eastAsia"/>
          <w:sz w:val="25"/>
        </w:rPr>
        <w:t>____________________________________________________________</w:t>
      </w:r>
    </w:p>
    <w:p w:rsidR="004C7C8B" w:rsidRDefault="00F65812">
      <w:pPr>
        <w:widowControl w:val="0"/>
        <w:spacing w:before="32" w:after="240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 xml:space="preserve">* </w:t>
      </w: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근거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중심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프로그램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제공의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다양한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측면을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조정하는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또는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대행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기관입니다</w:t>
      </w:r>
      <w:r>
        <w:rPr>
          <w:rFonts w:ascii="Times New Roman" w:hAnsi="Times New Roman" w:hint="eastAsia"/>
          <w:sz w:val="25"/>
        </w:rPr>
        <w:t xml:space="preserve">. </w:t>
      </w: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종종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교육자와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지도자</w:t>
      </w:r>
      <w:r>
        <w:rPr>
          <w:rFonts w:ascii="Times New Roman" w:hAnsi="Times New Roman" w:hint="eastAsia"/>
          <w:sz w:val="25"/>
        </w:rPr>
        <w:t>/</w:t>
      </w:r>
      <w:r>
        <w:rPr>
          <w:rFonts w:ascii="Times New Roman" w:hAnsi="Times New Roman" w:hint="eastAsia"/>
          <w:sz w:val="25"/>
        </w:rPr>
        <w:t>진행자를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교육하고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프로그램의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구현을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계획하고</w:t>
      </w:r>
      <w:r>
        <w:rPr>
          <w:rFonts w:ascii="Times New Roman" w:hAnsi="Times New Roman" w:hint="eastAsia"/>
          <w:sz w:val="25"/>
        </w:rPr>
        <w:t xml:space="preserve"> </w:t>
      </w:r>
      <w:proofErr w:type="spellStart"/>
      <w:r>
        <w:rPr>
          <w:rFonts w:ascii="Times New Roman" w:hAnsi="Times New Roman" w:hint="eastAsia"/>
          <w:sz w:val="25"/>
        </w:rPr>
        <w:t>모니터링하는</w:t>
      </w:r>
      <w:proofErr w:type="spellEnd"/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일을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담당합니다</w:t>
      </w:r>
      <w:r>
        <w:rPr>
          <w:rFonts w:ascii="Times New Roman" w:hAnsi="Times New Roman" w:hint="eastAsia"/>
          <w:sz w:val="25"/>
        </w:rPr>
        <w:t xml:space="preserve">. </w:t>
      </w: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프로그램</w:t>
      </w:r>
      <w:r>
        <w:rPr>
          <w:rFonts w:ascii="Times New Roman" w:hAnsi="Times New Roman" w:hint="eastAsia"/>
          <w:sz w:val="25"/>
        </w:rPr>
        <w:t xml:space="preserve"> </w:t>
      </w:r>
      <w:proofErr w:type="spellStart"/>
      <w:r>
        <w:rPr>
          <w:rFonts w:ascii="Times New Roman" w:hAnsi="Times New Roman" w:hint="eastAsia"/>
          <w:sz w:val="25"/>
        </w:rPr>
        <w:t>라이센스를</w:t>
      </w:r>
      <w:proofErr w:type="spellEnd"/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보유하는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경우도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있습니다</w:t>
      </w:r>
      <w:r>
        <w:rPr>
          <w:rFonts w:ascii="Times New Roman" w:hAnsi="Times New Roman" w:hint="eastAsia"/>
          <w:sz w:val="25"/>
        </w:rPr>
        <w:t>(</w:t>
      </w:r>
      <w:r>
        <w:rPr>
          <w:rFonts w:ascii="Times New Roman" w:hAnsi="Times New Roman" w:hint="eastAsia"/>
          <w:sz w:val="25"/>
        </w:rPr>
        <w:t>항상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그런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것은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아님</w:t>
      </w:r>
      <w:r>
        <w:rPr>
          <w:rFonts w:ascii="Times New Roman" w:hAnsi="Times New Roman" w:hint="eastAsia"/>
          <w:sz w:val="25"/>
        </w:rPr>
        <w:t xml:space="preserve">). </w:t>
      </w: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시행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장소일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때도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있습니다</w:t>
      </w:r>
      <w:r>
        <w:rPr>
          <w:rFonts w:ascii="Times New Roman" w:hAnsi="Times New Roman" w:hint="eastAsia"/>
          <w:sz w:val="25"/>
        </w:rPr>
        <w:t xml:space="preserve">.  </w:t>
      </w:r>
    </w:p>
    <w:p w:rsidR="004C7C8B" w:rsidRDefault="00F65812">
      <w:pPr>
        <w:widowControl w:val="0"/>
        <w:spacing w:before="32" w:after="240"/>
        <w:rPr>
          <w:sz w:val="25"/>
          <w:szCs w:val="25"/>
        </w:rPr>
      </w:pPr>
      <w:r>
        <w:rPr>
          <w:rFonts w:ascii="Times New Roman" w:hAnsi="Times New Roman" w:hint="eastAsia"/>
          <w:sz w:val="25"/>
        </w:rPr>
        <w:t xml:space="preserve">** </w:t>
      </w:r>
      <w:r>
        <w:rPr>
          <w:rFonts w:ascii="Times New Roman" w:hAnsi="Times New Roman" w:hint="eastAsia"/>
          <w:sz w:val="25"/>
        </w:rPr>
        <w:t>시행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장소는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근거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중심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프로그램이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커뮤니티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안에서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이루어지는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실제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장소입니다</w:t>
      </w:r>
      <w:r>
        <w:rPr>
          <w:rFonts w:ascii="Times New Roman" w:hAnsi="Times New Roman" w:hint="eastAsia"/>
          <w:sz w:val="25"/>
        </w:rPr>
        <w:t xml:space="preserve">. </w:t>
      </w:r>
      <w:r>
        <w:rPr>
          <w:rFonts w:ascii="Times New Roman" w:hAnsi="Times New Roman" w:hint="eastAsia"/>
          <w:sz w:val="25"/>
        </w:rPr>
        <w:t>시행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장소는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동일할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수도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있고</w:t>
      </w:r>
      <w:r>
        <w:rPr>
          <w:rFonts w:ascii="Times New Roman" w:hAnsi="Times New Roman" w:hint="eastAsia"/>
          <w:sz w:val="25"/>
        </w:rPr>
        <w:t xml:space="preserve">, </w:t>
      </w:r>
      <w:r>
        <w:rPr>
          <w:rFonts w:ascii="Times New Roman" w:hAnsi="Times New Roman" w:hint="eastAsia"/>
          <w:sz w:val="25"/>
        </w:rPr>
        <w:t>주관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기관이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프로그램을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여는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다른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장소일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수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있습니다</w:t>
      </w:r>
      <w:r>
        <w:rPr>
          <w:rFonts w:ascii="Times New Roman" w:hAnsi="Times New Roman" w:hint="eastAsia"/>
          <w:sz w:val="25"/>
        </w:rPr>
        <w:t xml:space="preserve">.  </w:t>
      </w:r>
    </w:p>
    <w:p w:rsidR="004C7C8B" w:rsidRDefault="00F65812">
      <w:pPr>
        <w:spacing w:after="200"/>
        <w:rPr>
          <w:sz w:val="16"/>
          <w:szCs w:val="16"/>
        </w:rPr>
      </w:pPr>
      <w:r>
        <w:rPr>
          <w:rFonts w:hint="eastAsia"/>
          <w:sz w:val="16"/>
        </w:rPr>
        <w:t>1995</w:t>
      </w:r>
      <w:r>
        <w:rPr>
          <w:rFonts w:hint="eastAsia"/>
          <w:sz w:val="16"/>
        </w:rPr>
        <w:t>년의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서류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작업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간소화법에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따르면</w:t>
      </w:r>
      <w:r>
        <w:rPr>
          <w:rFonts w:hint="eastAsia"/>
          <w:sz w:val="16"/>
        </w:rPr>
        <w:t xml:space="preserve">, </w:t>
      </w:r>
      <w:r>
        <w:rPr>
          <w:rFonts w:hint="eastAsia"/>
          <w:sz w:val="16"/>
        </w:rPr>
        <w:t>유효한</w:t>
      </w:r>
      <w:r>
        <w:rPr>
          <w:rFonts w:hint="eastAsia"/>
          <w:sz w:val="16"/>
        </w:rPr>
        <w:t xml:space="preserve"> OMB </w:t>
      </w:r>
      <w:r>
        <w:rPr>
          <w:rFonts w:hint="eastAsia"/>
          <w:sz w:val="16"/>
        </w:rPr>
        <w:t>통제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번호</w:t>
      </w:r>
      <w:r>
        <w:rPr>
          <w:rFonts w:hint="eastAsia"/>
          <w:sz w:val="16"/>
        </w:rPr>
        <w:t>(OMB 0985-0039)</w:t>
      </w:r>
      <w:r>
        <w:rPr>
          <w:rFonts w:hint="eastAsia"/>
          <w:sz w:val="16"/>
        </w:rPr>
        <w:t>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표시되는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경우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외에는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정보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응답할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필요가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없습니다</w:t>
      </w:r>
      <w:r>
        <w:rPr>
          <w:rFonts w:hint="eastAsia"/>
          <w:sz w:val="16"/>
        </w:rPr>
        <w:t xml:space="preserve">.  </w:t>
      </w:r>
      <w:r>
        <w:rPr>
          <w:rFonts w:hint="eastAsia"/>
          <w:sz w:val="16"/>
        </w:rPr>
        <w:t>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정보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대한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공개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보고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부담은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필요한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데이터를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유지하고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정보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수집을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완료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검토하는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시간을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포</w:t>
      </w:r>
      <w:r>
        <w:rPr>
          <w:rFonts w:hint="eastAsia"/>
          <w:sz w:val="16"/>
        </w:rPr>
        <w:t>함하여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응답당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평균</w:t>
      </w:r>
      <w:r>
        <w:rPr>
          <w:rFonts w:hint="eastAsia"/>
          <w:sz w:val="16"/>
        </w:rPr>
        <w:t xml:space="preserve"> 3</w:t>
      </w:r>
      <w:r>
        <w:rPr>
          <w:rFonts w:hint="eastAsia"/>
          <w:sz w:val="16"/>
        </w:rPr>
        <w:t>분으로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추정됩니다</w:t>
      </w:r>
      <w:r>
        <w:rPr>
          <w:rFonts w:hint="eastAsia"/>
          <w:sz w:val="16"/>
        </w:rPr>
        <w:t xml:space="preserve">.  </w:t>
      </w:r>
      <w:r>
        <w:rPr>
          <w:rFonts w:hint="eastAsia"/>
          <w:sz w:val="16"/>
        </w:rPr>
        <w:t>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응답할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의무는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미국</w:t>
      </w:r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노인법</w:t>
      </w:r>
      <w:proofErr w:type="spellEnd"/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환자보호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부담적정보험법의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법적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권한에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따라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혜택을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유지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또는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관리하기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위해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필요합니다</w:t>
      </w:r>
      <w:r>
        <w:rPr>
          <w:rFonts w:hint="eastAsia"/>
          <w:sz w:val="16"/>
        </w:rPr>
        <w:t>.</w:t>
      </w:r>
    </w:p>
    <w:sectPr w:rsidR="004C7C8B">
      <w:headerReference w:type="default" r:id="rId8"/>
      <w:footerReference w:type="default" r:id="rId9"/>
      <w:pgSz w:w="12240" w:h="15840"/>
      <w:pgMar w:top="288" w:right="432" w:bottom="288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812" w:rsidRDefault="00F65812">
      <w:pPr>
        <w:spacing w:line="240" w:lineRule="auto"/>
      </w:pPr>
      <w:r>
        <w:separator/>
      </w:r>
    </w:p>
  </w:endnote>
  <w:endnote w:type="continuationSeparator" w:id="0">
    <w:p w:rsidR="00F65812" w:rsidRDefault="00F658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8B" w:rsidRDefault="004C7C8B">
    <w:pPr>
      <w:widowControl w:val="0"/>
      <w:spacing w:line="240" w:lineRule="auto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812" w:rsidRDefault="00F65812">
      <w:pPr>
        <w:spacing w:line="240" w:lineRule="auto"/>
      </w:pPr>
      <w:r>
        <w:separator/>
      </w:r>
    </w:p>
  </w:footnote>
  <w:footnote w:type="continuationSeparator" w:id="0">
    <w:p w:rsidR="00F65812" w:rsidRDefault="00F658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8B" w:rsidRDefault="00F65812">
    <w:pPr>
      <w:spacing w:line="240" w:lineRule="auto"/>
      <w:jc w:val="right"/>
      <w:rPr>
        <w:sz w:val="16"/>
        <w:szCs w:val="16"/>
      </w:rPr>
    </w:pPr>
    <w:r>
      <w:rPr>
        <w:rFonts w:hint="eastAsia"/>
        <w:sz w:val="16"/>
      </w:rPr>
      <w:t xml:space="preserve">OMB </w:t>
    </w:r>
    <w:r>
      <w:rPr>
        <w:rFonts w:hint="eastAsia"/>
        <w:sz w:val="16"/>
      </w:rPr>
      <w:t>통제</w:t>
    </w:r>
    <w:r>
      <w:rPr>
        <w:rFonts w:hint="eastAsia"/>
        <w:sz w:val="16"/>
      </w:rPr>
      <w:t xml:space="preserve"> </w:t>
    </w:r>
    <w:r>
      <w:rPr>
        <w:rFonts w:hint="eastAsia"/>
        <w:sz w:val="16"/>
      </w:rPr>
      <w:t>번호</w:t>
    </w:r>
    <w:r>
      <w:rPr>
        <w:rFonts w:hint="eastAsia"/>
        <w:sz w:val="16"/>
      </w:rPr>
      <w:t xml:space="preserve"> 0985-0039 </w:t>
    </w:r>
  </w:p>
  <w:p w:rsidR="004C7C8B" w:rsidRDefault="00F65812">
    <w:pPr>
      <w:spacing w:line="240" w:lineRule="auto"/>
      <w:jc w:val="right"/>
      <w:rPr>
        <w:sz w:val="16"/>
        <w:szCs w:val="16"/>
      </w:rPr>
    </w:pPr>
    <w:r>
      <w:rPr>
        <w:rFonts w:hint="eastAsia"/>
        <w:sz w:val="16"/>
      </w:rPr>
      <w:t>만료일</w:t>
    </w:r>
    <w:r>
      <w:rPr>
        <w:rFonts w:hint="eastAsia"/>
        <w:sz w:val="16"/>
      </w:rPr>
      <w:t xml:space="preserve"> 2024/04/30</w:t>
    </w:r>
  </w:p>
  <w:p w:rsidR="004C7C8B" w:rsidRDefault="004C7C8B">
    <w:pPr>
      <w:spacing w:line="240" w:lineRule="aut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7C8B"/>
    <w:rsid w:val="004C7C8B"/>
    <w:rsid w:val="00A03483"/>
    <w:rsid w:val="00F6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CE"/>
    <w:pPr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6">
    <w:name w:val="heading 6"/>
    <w:basedOn w:val="a"/>
    <w:next w:val="a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34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03483"/>
    <w:rPr>
      <w:rFonts w:ascii="Calibri" w:eastAsia="Calibri" w:hAnsi="Calibri" w:cs="Calibri"/>
      <w:sz w:val="22"/>
      <w:szCs w:val="22"/>
    </w:rPr>
  </w:style>
  <w:style w:type="paragraph" w:styleId="a4">
    <w:name w:val="footer"/>
    <w:basedOn w:val="a"/>
    <w:link w:val="Char0"/>
    <w:uiPriority w:val="99"/>
    <w:unhideWhenUsed/>
    <w:rsid w:val="00A034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03483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9DF29503-33ED-4779-8D1F-5777856AFC72}"/>
</file>

<file path=customXml/itemProps2.xml><?xml version="1.0" encoding="utf-8"?>
<ds:datastoreItem xmlns:ds="http://schemas.openxmlformats.org/officeDocument/2006/customXml" ds:itemID="{86A5B8CB-887C-4E76-9712-10C4F6625CA5}"/>
</file>

<file path=customXml/itemProps3.xml><?xml version="1.0" encoding="utf-8"?>
<ds:datastoreItem xmlns:ds="http://schemas.openxmlformats.org/officeDocument/2006/customXml" ds:itemID="{DB22677E-19B6-48DA-8780-C8041417E4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</cp:lastModifiedBy>
  <cp:revision>1</cp:revision>
  <dcterms:created xsi:type="dcterms:W3CDTF">2023-08-02T23:44:00Z</dcterms:created>
  <dcterms:modified xsi:type="dcterms:W3CDTF">2023-08-02T23:47:00Z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